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817"/>
        <w:gridCol w:w="8"/>
        <w:gridCol w:w="1704"/>
        <w:gridCol w:w="655"/>
        <w:gridCol w:w="50"/>
        <w:gridCol w:w="1419"/>
        <w:gridCol w:w="1419"/>
        <w:gridCol w:w="1560"/>
      </w:tblGrid>
      <w:tr w:rsidR="00105A47" w:rsidTr="00BE017F">
        <w:trPr>
          <w:trHeight w:val="289"/>
        </w:trPr>
        <w:tc>
          <w:tcPr>
            <w:tcW w:w="3817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8" w:type="dxa"/>
            <w:gridSpan w:val="4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6</w:t>
            </w:r>
          </w:p>
        </w:tc>
      </w:tr>
      <w:tr w:rsidR="00105A47" w:rsidTr="00BE017F">
        <w:trPr>
          <w:trHeight w:val="289"/>
        </w:trPr>
        <w:tc>
          <w:tcPr>
            <w:tcW w:w="3817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8" w:type="dxa"/>
            <w:gridSpan w:val="4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8" w:type="dxa"/>
            <w:gridSpan w:val="4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8" w:type="dxa"/>
            <w:gridSpan w:val="4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8" w:type="dxa"/>
            <w:gridSpan w:val="4"/>
            <w:shd w:val="clear" w:color="auto" w:fill="auto"/>
            <w:vAlign w:val="bottom"/>
          </w:tcPr>
          <w:p w:rsidR="00105A47" w:rsidRDefault="00105A47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105A47" w:rsidTr="00BE017F">
        <w:trPr>
          <w:trHeight w:val="422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105A47" w:rsidRDefault="00105A47" w:rsidP="00BE017F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(в редакции решения Совета депутатов от 01.11.2025 №120)</w:t>
            </w:r>
          </w:p>
        </w:tc>
      </w:tr>
      <w:tr w:rsidR="00105A47" w:rsidTr="00BE017F">
        <w:trPr>
          <w:trHeight w:val="68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105A47" w:rsidRDefault="00105A47" w:rsidP="00BE017F">
            <w:pPr>
              <w:spacing w:after="0"/>
              <w:rPr>
                <w:bCs/>
                <w:kern w:val="0"/>
              </w:rPr>
            </w:pPr>
          </w:p>
        </w:tc>
      </w:tr>
      <w:tr w:rsidR="00105A47" w:rsidTr="00BE017F">
        <w:trPr>
          <w:trHeight w:val="384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105A47" w:rsidRDefault="00105A47" w:rsidP="00BE017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kern w:val="0"/>
              </w:rPr>
              <w:t xml:space="preserve"> на 2025 год и на плановый период 2026 и 2027 годов</w:t>
            </w:r>
          </w:p>
          <w:p w:rsidR="00105A47" w:rsidRDefault="00105A47" w:rsidP="00BE017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                                                                                                                                                  </w:t>
            </w:r>
            <w:r w:rsidRPr="00465D39">
              <w:rPr>
                <w:color w:val="000000"/>
                <w:kern w:val="0"/>
              </w:rPr>
              <w:t>тыс. рублей</w:t>
            </w:r>
          </w:p>
        </w:tc>
      </w:tr>
      <w:tr w:rsidR="00105A47" w:rsidTr="00BE017F">
        <w:trPr>
          <w:trHeight w:val="274"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105A47" w:rsidTr="00BE017F">
        <w:trPr>
          <w:trHeight w:val="48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6D135E">
              <w:rPr>
                <w:b/>
                <w:bCs/>
                <w:color w:val="000000"/>
                <w:kern w:val="0"/>
                <w:sz w:val="22"/>
                <w:szCs w:val="22"/>
              </w:rPr>
              <w:t>2 327 425,02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E638A3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kern w:val="0"/>
              </w:rPr>
            </w:pPr>
            <w:r w:rsidRPr="00E638A3">
              <w:rPr>
                <w:b/>
                <w:bCs/>
                <w:kern w:val="0"/>
                <w:sz w:val="22"/>
                <w:szCs w:val="22"/>
              </w:rPr>
              <w:t>1 347 272,17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E638A3" w:rsidRDefault="00105A47" w:rsidP="00BE017F">
            <w:pPr>
              <w:suppressAutoHyphens w:val="0"/>
              <w:spacing w:after="0"/>
              <w:jc w:val="center"/>
              <w:rPr>
                <w:b/>
                <w:bCs/>
                <w:kern w:val="0"/>
              </w:rPr>
            </w:pPr>
            <w:r w:rsidRPr="00E638A3">
              <w:rPr>
                <w:b/>
                <w:bCs/>
                <w:kern w:val="0"/>
                <w:sz w:val="22"/>
                <w:szCs w:val="22"/>
              </w:rPr>
              <w:t>1 342 493,14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598 619,06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105A47" w:rsidTr="00BE017F">
        <w:trPr>
          <w:trHeight w:val="40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166 168,96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105A47" w:rsidTr="00BE017F">
        <w:trPr>
          <w:trHeight w:val="53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105A47" w:rsidTr="00BE017F">
        <w:trPr>
          <w:trHeight w:val="81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105A47" w:rsidTr="00BE017F">
        <w:trPr>
          <w:trHeight w:val="68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6 440,58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105A47" w:rsidTr="00BE017F">
        <w:trPr>
          <w:trHeight w:val="75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4 420,80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105A47" w:rsidTr="00BE017F">
        <w:trPr>
          <w:trHeight w:val="68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105A47" w:rsidTr="00BE017F">
        <w:trPr>
          <w:trHeight w:val="48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370,60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105A47" w:rsidTr="00BE017F">
        <w:trPr>
          <w:trHeight w:val="95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370,60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41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мероприятий по организации питания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в муниципальных дошкольных образовательных организациях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01.1.05.00000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10 294,57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105A47" w:rsidTr="00BE017F">
        <w:trPr>
          <w:trHeight w:val="90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10 294,57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10 294,57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105A47" w:rsidTr="00BE017F">
        <w:trPr>
          <w:trHeight w:val="34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347 324,21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274 951,76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105A47" w:rsidTr="00BE017F">
        <w:trPr>
          <w:trHeight w:val="63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43 172,46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43 172,46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105A47" w:rsidTr="00BE017F">
        <w:trPr>
          <w:trHeight w:val="63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105A47" w:rsidTr="00BE017F">
        <w:trPr>
          <w:trHeight w:val="71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13 184,17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9 730,43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9 730,43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105A47" w:rsidTr="00BE017F">
        <w:trPr>
          <w:trHeight w:val="55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9 350,14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1 266,99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1 266,99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105A47" w:rsidTr="00BE017F">
        <w:trPr>
          <w:trHeight w:val="52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105A47" w:rsidTr="00BE017F">
        <w:trPr>
          <w:trHeight w:val="7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5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обучающихся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105A47" w:rsidTr="00BE017F">
        <w:trPr>
          <w:trHeight w:val="69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Предоставление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1 452,78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6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1 452,78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6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1 452,78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105A47" w:rsidTr="00BE017F">
        <w:trPr>
          <w:trHeight w:val="110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105A47" w:rsidTr="00BE017F">
        <w:trPr>
          <w:trHeight w:val="20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1 132,97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105A47" w:rsidTr="00BE017F">
        <w:trPr>
          <w:trHeight w:val="220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1 132,97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105A47" w:rsidTr="00BE017F">
        <w:trPr>
          <w:trHeight w:val="71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1 132,97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4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Оплата труда ассистента (помощника) в образовательных учреждениях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01.2.16.02160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01.2.16.02160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49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105A47" w:rsidTr="00BE017F">
        <w:trPr>
          <w:trHeight w:val="41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105A47" w:rsidTr="00BE017F">
        <w:trPr>
          <w:trHeight w:val="4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105A47" w:rsidTr="00BE017F">
        <w:trPr>
          <w:trHeight w:val="89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26 337,62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15 895,96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15 308,91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15 292,50</w:t>
            </w:r>
          </w:p>
        </w:tc>
      </w:tr>
      <w:tr w:rsidR="00105A47" w:rsidTr="00BE017F">
        <w:trPr>
          <w:trHeight w:val="37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15 694,36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15 308,91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15 292,50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15 694,36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15 308,91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15 292,50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Развитие материально-технической базы учреждений дополнительного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2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Обеспечение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10 038,14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10 423,59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10 439,99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10 038,14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10 423,59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10 439,99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10 038,14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10 423,59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10 439,99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196,62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и проведение физкультурно-спортивных мероприятий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196,62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196,62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Организация муниципальных конкурсов, творческих проектов, праздников для обучающихся образовательных организаций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средств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5 556,62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1 642,97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1 642,97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1 642,97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105A47" w:rsidTr="00BE017F">
        <w:trPr>
          <w:trHeight w:val="67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105A47" w:rsidTr="00BE017F">
        <w:trPr>
          <w:trHeight w:val="81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196,22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196,22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196,22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9 963,15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ДО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610,55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610,55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610,55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105A47" w:rsidTr="00BE017F">
        <w:trPr>
          <w:trHeight w:val="178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4 283,29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4 283,29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234,91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105A47" w:rsidTr="00BE017F">
        <w:trPr>
          <w:trHeight w:val="257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29 091,76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8 893,49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105A47" w:rsidTr="00BE017F">
        <w:trPr>
          <w:trHeight w:val="141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6 029,13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207,46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105A47" w:rsidTr="00BE017F">
        <w:trPr>
          <w:trHeight w:val="266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105A47" w:rsidTr="00BE017F">
        <w:trPr>
          <w:trHeight w:val="155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1 474,20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105A47" w:rsidTr="00BE017F">
        <w:trPr>
          <w:trHeight w:val="12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109,10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105A47" w:rsidTr="00BE017F">
        <w:trPr>
          <w:trHeight w:val="131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105A47" w:rsidTr="00BE017F">
        <w:trPr>
          <w:trHeight w:val="170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105A47" w:rsidTr="00BE017F">
        <w:trPr>
          <w:trHeight w:val="109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105,50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583,50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105A47" w:rsidTr="00BE017F">
        <w:trPr>
          <w:trHeight w:val="84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153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241,50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127,50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127,50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105A47" w:rsidTr="00BE017F">
        <w:trPr>
          <w:trHeight w:val="204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166 405,56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32 400,60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105A47" w:rsidTr="00BE017F">
        <w:trPr>
          <w:trHeight w:val="77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1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167,79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167,79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167,79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61 456,94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59 148,87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1 119,25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03.2.01.S4090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1 119,25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Организация досуга населения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766,15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105A47" w:rsidTr="00BE017F">
        <w:trPr>
          <w:trHeight w:val="54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766,15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616,15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1 541,92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1 541,92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105A47" w:rsidTr="00BE017F">
        <w:trPr>
          <w:trHeight w:val="83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1 541,92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5 723,17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03.3.06.00000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1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35 636,36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34 908,89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0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1 278,00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105A47" w:rsidTr="00BE017F">
        <w:trPr>
          <w:trHeight w:val="34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105A47" w:rsidTr="00BE017F">
        <w:trPr>
          <w:trHeight w:val="62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105A47" w:rsidTr="00BE017F">
        <w:trPr>
          <w:trHeight w:val="71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4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29 437,59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105A47" w:rsidTr="00BE017F">
        <w:trPr>
          <w:trHeight w:val="22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5 361,45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105A47" w:rsidTr="00BE017F">
        <w:trPr>
          <w:trHeight w:val="53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5 361,45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105A47" w:rsidTr="00BE017F">
        <w:trPr>
          <w:trHeight w:val="156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121,30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105A47" w:rsidTr="00BE017F">
        <w:trPr>
          <w:trHeight w:val="121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24 076,14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24 076,14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179,73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системы оценки качества организаций культуры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организациями культуры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0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70 882,93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62 476,83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19 889,86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1 893,33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1 893,33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9 652,00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9 652,00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35 347,14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418,58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418,58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105A47" w:rsidTr="00BE017F">
        <w:trPr>
          <w:trHeight w:val="31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04.1.02.R5015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2 730,92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04.1.02.R5015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2 730,92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Возмещение части затрат на поддержку собственного производства молока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105A47" w:rsidTr="00BE017F">
        <w:trPr>
          <w:trHeight w:val="33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105A47" w:rsidTr="00BE017F">
        <w:trPr>
          <w:trHeight w:val="33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105A47" w:rsidTr="00BE017F">
        <w:trPr>
          <w:trHeight w:val="20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Контроль за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105A47" w:rsidTr="00BE017F">
        <w:trPr>
          <w:trHeight w:val="58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7 813,10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105A47" w:rsidTr="00BE017F">
        <w:trPr>
          <w:trHeight w:val="19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7 813,10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7 813,10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105A47" w:rsidTr="00BE017F">
        <w:trPr>
          <w:trHeight w:val="45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"Эпизоотическое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благополучие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04.4.00.00000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593,00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мероприятий по регулированию безнадзорных животных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593,00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Организация мероприятий по обращению с животными без владельцев за счет средств местного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04.4.01.09811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04.4.01.09811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68 986,87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2 038,16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1 838,96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1 697,01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1 697,01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105A47" w:rsidTr="00BE017F">
        <w:trPr>
          <w:trHeight w:val="34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105A47" w:rsidTr="00BE017F">
        <w:trPr>
          <w:trHeight w:val="98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66 948,71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105A47" w:rsidTr="00BE017F">
        <w:trPr>
          <w:trHeight w:val="87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65 832,98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105A47" w:rsidTr="00BE017F">
        <w:trPr>
          <w:trHeight w:val="84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105A47" w:rsidTr="00BE017F">
        <w:trPr>
          <w:trHeight w:val="95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66,35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7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05.2.01.S4090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66,35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о-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105A47" w:rsidTr="00BE017F">
        <w:trPr>
          <w:trHeight w:val="81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105A47" w:rsidTr="00BE017F">
        <w:trPr>
          <w:trHeight w:val="68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организации пожарной безопасности и энергетической эффективности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физической культуры и спорта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24 078,43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05A47" w:rsidTr="00BE017F">
        <w:trPr>
          <w:trHeight w:val="12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5 856,49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678,47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2 465,05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05A47" w:rsidTr="00BE017F">
        <w:trPr>
          <w:trHeight w:val="71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14 099,72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105A47" w:rsidTr="00BE017F">
        <w:trPr>
          <w:trHeight w:val="43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и-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105A47" w:rsidTr="00BE017F">
        <w:trPr>
          <w:trHeight w:val="30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105A47" w:rsidTr="00BE017F">
        <w:trPr>
          <w:trHeight w:val="106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"Повышение эффективности муниципального управления и внедрение современных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информационных технологий"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07.2.00.00000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105A47" w:rsidTr="00BE017F">
        <w:trPr>
          <w:trHeight w:val="49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105A47" w:rsidTr="00BE017F">
        <w:trPr>
          <w:trHeight w:val="48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66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Микрошифрование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37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105A47" w:rsidTr="00BE017F">
        <w:trPr>
          <w:trHeight w:val="52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105A47" w:rsidTr="00BE017F">
        <w:trPr>
          <w:trHeight w:val="56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105A47" w:rsidTr="00BE017F">
        <w:trPr>
          <w:trHeight w:val="41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жизнедеятельности населения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08.0.00.00000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28 098,69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"Защита населения и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дств в ц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64,50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Спецчасть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>")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</w:t>
            </w:r>
            <w:r>
              <w:rPr>
                <w:color w:val="000000"/>
                <w:kern w:val="0"/>
                <w:sz w:val="22"/>
                <w:szCs w:val="22"/>
              </w:rPr>
              <w:t>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Приобретение наглядной агитации по ГО и ЧС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105A47" w:rsidTr="00BE017F">
        <w:trPr>
          <w:trHeight w:val="60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1 473,96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05A47" w:rsidTr="00BE017F">
        <w:trPr>
          <w:trHeight w:val="74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105A47" w:rsidTr="00BE017F">
        <w:trPr>
          <w:trHeight w:val="34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 xml:space="preserve">"Обеспечение пожарной безопасности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26 404,73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25 898,00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23 962,95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23 962,95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20 433,39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3 528,57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105A47" w:rsidTr="00BE017F">
        <w:trPr>
          <w:trHeight w:val="17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886,40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1 027,60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105A47" w:rsidTr="00BE017F">
        <w:trPr>
          <w:trHeight w:val="46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886,40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1 027,60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886,40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1 027,60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1 495,37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105A47" w:rsidTr="00BE017F">
        <w:trPr>
          <w:trHeight w:val="6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1 495,37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1 495,37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9 798,52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9 756,52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105A47" w:rsidTr="00BE017F">
        <w:trPr>
          <w:trHeight w:val="25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8 480,52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7 830,08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7 815,91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105A47" w:rsidTr="00BE017F">
        <w:trPr>
          <w:trHeight w:val="34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105A47" w:rsidTr="00BE017F">
        <w:trPr>
          <w:trHeight w:val="51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105A47" w:rsidTr="00BE017F">
        <w:trPr>
          <w:trHeight w:val="45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Формирование и постановка на кадастровый учет земельных участков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105A47" w:rsidTr="00BE017F">
        <w:trPr>
          <w:trHeight w:val="77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105A47" w:rsidTr="00BE017F">
        <w:trPr>
          <w:trHeight w:val="56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105A47" w:rsidTr="00BE017F">
        <w:trPr>
          <w:trHeight w:val="35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105A47" w:rsidTr="00BE017F">
        <w:trPr>
          <w:trHeight w:val="54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105A47" w:rsidTr="00BE017F">
        <w:trPr>
          <w:trHeight w:val="138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105A47" w:rsidTr="00BE017F">
        <w:trPr>
          <w:trHeight w:val="27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11.0.00.00000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3 016,79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10 504,05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2 946,79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10 434,05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105A47" w:rsidTr="00BE017F">
        <w:trPr>
          <w:trHeight w:val="7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676,79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105A47" w:rsidTr="00BE017F">
        <w:trPr>
          <w:trHeight w:val="24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676,79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668,49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105A47" w:rsidTr="00BE017F">
        <w:trPr>
          <w:trHeight w:val="22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2 904,38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8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12.1.02.S2290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129,11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12.1.02.S2290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129,11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12.1.02.S2291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2 775,28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12.1.02.S2291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2 775,28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1 670,00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1 395,00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2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105A47" w:rsidTr="00BE017F">
        <w:trPr>
          <w:trHeight w:val="53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105A47" w:rsidTr="00BE017F">
        <w:trPr>
          <w:trHeight w:val="8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105A47" w:rsidTr="00BE017F">
        <w:trPr>
          <w:trHeight w:val="70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105A47" w:rsidTr="00BE017F">
        <w:trPr>
          <w:trHeight w:val="98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105A47" w:rsidTr="00BE017F">
        <w:trPr>
          <w:trHeight w:val="45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105A47" w:rsidTr="00BE017F">
        <w:trPr>
          <w:trHeight w:val="44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48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105A47" w:rsidTr="00BE017F">
        <w:trPr>
          <w:trHeight w:val="81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131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9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25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95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движения-профилактика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39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7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105A47" w:rsidTr="00BE017F">
        <w:trPr>
          <w:trHeight w:val="41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26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456,60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105A47" w:rsidTr="00BE017F">
        <w:trPr>
          <w:trHeight w:val="38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105A47" w:rsidTr="00BE017F">
        <w:trPr>
          <w:trHeight w:val="73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105A47" w:rsidTr="00BE017F">
        <w:trPr>
          <w:trHeight w:val="41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105A47" w:rsidTr="00BE017F">
        <w:trPr>
          <w:trHeight w:val="43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105A47" w:rsidTr="00BE017F">
        <w:trPr>
          <w:trHeight w:val="38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Обеспечение мероприятий по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улучшению условий и охраны труда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16.0.03.02970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105A47" w:rsidTr="00BE017F">
        <w:trPr>
          <w:trHeight w:val="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8 638,27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7 966,57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105A47" w:rsidTr="00BE017F">
        <w:trPr>
          <w:trHeight w:val="54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105A47" w:rsidTr="00BE017F">
        <w:trPr>
          <w:trHeight w:val="57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41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105A47" w:rsidTr="00BE017F">
        <w:trPr>
          <w:trHeight w:val="71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Финансовое обеспечение деятельности АНО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105A47" w:rsidTr="00BE017F">
        <w:trPr>
          <w:trHeight w:val="5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05A47" w:rsidTr="00BE017F">
        <w:trPr>
          <w:trHeight w:val="129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671,70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671,70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573,70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573,70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результата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98,00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15 509,25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10 955,75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10 764,93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"Благоустройство дворовых территорий"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105A47" w:rsidTr="00BE017F">
        <w:trPr>
          <w:trHeight w:val="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9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10 912,41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6 721,12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6 530,30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1 469,93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556,59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1 469,93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556,59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1 414,95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556,59</w:t>
            </w:r>
          </w:p>
        </w:tc>
      </w:tr>
      <w:tr w:rsidR="00105A47" w:rsidTr="00BE017F">
        <w:trPr>
          <w:trHeight w:val="19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49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2 034,03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933,93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6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933,93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750,10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45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750,10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105A47" w:rsidTr="00BE017F">
        <w:trPr>
          <w:trHeight w:val="70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Расходы на поддержку государственных программ субъектов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19.2.И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69 195,54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28 599,47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соответвующие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услуги населению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105A47" w:rsidTr="00BE017F">
        <w:trPr>
          <w:trHeight w:val="33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4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6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31 151,20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5 207,00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14 486,47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5 207,00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14 480,54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5 207,00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5,94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0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4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10 758,93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10 758,93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7 993,51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4 309,76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4 309,76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3 683,74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5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3 683,74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41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322,85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322,85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105A47" w:rsidTr="00BE017F">
        <w:trPr>
          <w:trHeight w:val="40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322,85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105A47" w:rsidTr="00BE017F">
        <w:trPr>
          <w:trHeight w:val="21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2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Снос расселенных многоквартирных жилых домов в муниципальных образованиях Нижегородской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области, признанных аварийными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20.0.05.S2120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0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98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ремонт объектов теплоснабжения и сетей горячего водоснабжения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428,52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Финансовое обеспечение затрат муниципального унитарного предприятия «Водосток» для приобретения и выполнения работ по замене насосов в котельных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 xml:space="preserve">п. Мухтолово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20.0.06.09702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428,52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2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20.0.06.09702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428,52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Поддержка организаций, осуществляющих управление и содержание жилищного фонда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20.0.07.00000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Финансовое обеспечение затрат на оказание населению услуг по содержанию общего имущества в многоквартирных домах,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 xml:space="preserve">находящихся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  <w:r w:rsidRPr="006D135E">
              <w:rPr>
                <w:color w:val="000000"/>
                <w:kern w:val="0"/>
                <w:sz w:val="22"/>
                <w:szCs w:val="22"/>
              </w:rPr>
              <w:br/>
              <w:t>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20.0.07.09706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5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20.0.07.09706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64 845,27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64 845,27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.67483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28 856,14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1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.67483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28 856,14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34 189,67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34 189,67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.6748S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1 799,46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2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.6748S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1 799,46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.А748V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4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.А748V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99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813 019,46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3 128,05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8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2 646,29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98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2 646,29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9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481,76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481,76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806 133,28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15 998,48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15 998,48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22.0.04.8А590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29 729,59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29 729,59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50 051,17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50 051,17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3 758,13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3 758,13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3 458,13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107 149,99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55 331,88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69 904,15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9 703,50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105A47" w:rsidTr="00BE017F">
        <w:trPr>
          <w:trHeight w:val="30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9 703,50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9 703,50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60 200,65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105A47" w:rsidTr="00BE017F">
        <w:trPr>
          <w:trHeight w:val="11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16 664,81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16 664,81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37 245,84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28 004,78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15 008,38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105A47" w:rsidTr="00BE017F">
        <w:trPr>
          <w:trHeight w:val="25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105A47" w:rsidTr="00BE017F">
        <w:trPr>
          <w:trHeight w:val="20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3 670,49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3 670,49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383,79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383,79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6 018,94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5 918,94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2 861,97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5 708,93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2 699,27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105A47" w:rsidTr="00BE017F">
        <w:trPr>
          <w:trHeight w:val="37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210,02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105A47" w:rsidTr="00BE017F">
        <w:trPr>
          <w:trHeight w:val="54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23.2.02.22000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9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23.2.02.22000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содержанию и обустройству детских площадок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1 399,48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105A47" w:rsidTr="00BE017F">
        <w:trPr>
          <w:trHeight w:val="29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939,48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939,48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105A47" w:rsidTr="00BE017F">
        <w:trPr>
          <w:trHeight w:val="31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2 475,75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809,58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809,58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23.2.05.22000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6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23.2.05.22000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88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4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105A47" w:rsidTr="00BE017F">
        <w:trPr>
          <w:trHeight w:val="671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105A47" w:rsidTr="00BE017F">
        <w:trPr>
          <w:trHeight w:val="70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8 367,38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105A47" w:rsidTr="00BE017F">
        <w:trPr>
          <w:trHeight w:val="54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Зарыбление водоемов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62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7 576,38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105A47" w:rsidTr="00BE017F">
        <w:trPr>
          <w:trHeight w:val="39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7 576,38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391,00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105A47" w:rsidTr="00BE017F">
        <w:trPr>
          <w:trHeight w:val="145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11 763,46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9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0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–д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9 556,26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105A47" w:rsidTr="00BE017F">
        <w:trPr>
          <w:trHeight w:val="1066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4 197,18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4 197,18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105A47" w:rsidTr="00BE017F">
        <w:trPr>
          <w:trHeight w:val="32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259 311,86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259 311,86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105A47" w:rsidTr="00BE017F">
        <w:trPr>
          <w:trHeight w:val="21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95 218,72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105A47" w:rsidTr="00BE017F">
        <w:trPr>
          <w:trHeight w:val="5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87 638,58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77 805,92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9 743,91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105A47" w:rsidTr="00BE017F">
        <w:trPr>
          <w:trHeight w:val="13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88,75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105A47" w:rsidTr="00BE017F">
        <w:trPr>
          <w:trHeight w:val="43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3 331,33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105A47" w:rsidTr="00BE017F">
        <w:trPr>
          <w:trHeight w:val="169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3 314,73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105A47" w:rsidTr="00BE017F">
        <w:trPr>
          <w:trHeight w:val="62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16,60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Поощрение региональной управленческой команды верхнего уровня в 2025 году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77.7.01.55490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7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77.7.01.55490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654,38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105A47" w:rsidTr="00BE017F">
        <w:trPr>
          <w:trHeight w:val="773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62,43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105A47" w:rsidTr="00BE017F">
        <w:trPr>
          <w:trHeight w:val="179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105A47" w:rsidTr="00BE017F">
        <w:trPr>
          <w:trHeight w:val="13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85 820,15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105A47" w:rsidTr="00BE017F">
        <w:trPr>
          <w:trHeight w:val="43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85 820,15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105A47" w:rsidTr="00BE017F">
        <w:trPr>
          <w:trHeight w:val="204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68 139,40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17 593,65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105A47" w:rsidTr="00BE017F">
        <w:trPr>
          <w:trHeight w:val="1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87,10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851,20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государственных полномочий по составлению (изменению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.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д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77.7.03.51200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3 329,78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пользования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105A47" w:rsidTr="00BE017F">
        <w:trPr>
          <w:trHeight w:val="31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53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855,05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419,69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435,36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248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28 892,95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105A47" w:rsidTr="00BE017F">
        <w:trPr>
          <w:trHeight w:val="429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204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105A47" w:rsidTr="00BE017F">
        <w:trPr>
          <w:trHeight w:val="547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Расходы на исполнение судебных актов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ко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взысканию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15 181,77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157,63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15 024,14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102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2 600,85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105A47" w:rsidTr="00BE017F">
        <w:trPr>
          <w:trHeight w:val="76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213,76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97,28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116,48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51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Обустройство тротуаров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 xml:space="preserve">Ардатов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275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водопроводной сети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 xml:space="preserve">Ардатов и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с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Поляна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Tr="00BE017F">
        <w:trPr>
          <w:trHeight w:val="1020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67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 xml:space="preserve">п. Ардатов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6D135E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Кужендеево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ул.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Советская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от дома №1 до дома №56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>77.7.06.S260Е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67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Ремонт водопроводных сетей с. Выползово, ул. Садовая, ул. Трудовая, с.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Мечасово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ул. Восточная, ул. Зеленая, ул. Трудовая</w:t>
            </w:r>
            <w:proofErr w:type="gramEnd"/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Кологреево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 xml:space="preserve">Ремонт дороги в с.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Круглово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>Молодежная</w:t>
            </w:r>
            <w:proofErr w:type="gramEnd"/>
            <w:r w:rsidRPr="006D135E">
              <w:rPr>
                <w:color w:val="000000"/>
                <w:kern w:val="0"/>
                <w:sz w:val="22"/>
                <w:szCs w:val="22"/>
              </w:rPr>
              <w:t>, ул. Советская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675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6D135E">
              <w:rPr>
                <w:color w:val="000000"/>
                <w:kern w:val="0"/>
                <w:sz w:val="22"/>
                <w:szCs w:val="22"/>
              </w:rPr>
              <w:t xml:space="preserve">Ремонт автомобильных дорог с.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Атемасово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ул. Новая, подъезд к с.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Автодеево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6D135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6D135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105A47" w:rsidRPr="006D135E" w:rsidTr="00BE017F">
        <w:trPr>
          <w:trHeight w:val="450"/>
        </w:trPr>
        <w:tc>
          <w:tcPr>
            <w:tcW w:w="3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47" w:rsidRPr="006D135E" w:rsidRDefault="00105A47" w:rsidP="00BE017F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6D135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</w:p>
    <w:p w:rsidR="00105A47" w:rsidRDefault="00105A47" w:rsidP="00105A47">
      <w:pPr>
        <w:spacing w:after="0"/>
        <w:rPr>
          <w:sz w:val="28"/>
          <w:szCs w:val="28"/>
        </w:rPr>
      </w:pPr>
      <w:bookmarkStart w:id="0" w:name="_GoBack"/>
      <w:bookmarkEnd w:id="0"/>
    </w:p>
    <w:sectPr w:rsidR="00105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tabs>
          <w:tab w:val="num" w:pos="27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abstractNum w:abstractNumId="3">
    <w:nsid w:val="50A45DE8"/>
    <w:multiLevelType w:val="multilevel"/>
    <w:tmpl w:val="9B128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8B06B85"/>
    <w:multiLevelType w:val="multilevel"/>
    <w:tmpl w:val="2A3C831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1D18FE"/>
    <w:multiLevelType w:val="multilevel"/>
    <w:tmpl w:val="0A1644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47"/>
    <w:rsid w:val="00105A47"/>
    <w:rsid w:val="007D20A8"/>
    <w:rsid w:val="008663C3"/>
    <w:rsid w:val="00D5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4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5A4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05A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05A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05A4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05A4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05A4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105A4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05A4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105A47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105A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05A47"/>
  </w:style>
  <w:style w:type="character" w:customStyle="1" w:styleId="aa">
    <w:name w:val="Нижний колонтитул Знак"/>
    <w:basedOn w:val="a0"/>
    <w:link w:val="ab"/>
    <w:qFormat/>
    <w:rsid w:val="00105A47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105A47"/>
  </w:style>
  <w:style w:type="character" w:customStyle="1" w:styleId="21">
    <w:name w:val="Основной шрифт абзаца2"/>
    <w:qFormat/>
    <w:rsid w:val="00105A47"/>
  </w:style>
  <w:style w:type="character" w:customStyle="1" w:styleId="WW8Num1z0">
    <w:name w:val="WW8Num1z0"/>
    <w:qFormat/>
    <w:rsid w:val="00105A47"/>
  </w:style>
  <w:style w:type="character" w:customStyle="1" w:styleId="WW8Num1z1">
    <w:name w:val="WW8Num1z1"/>
    <w:qFormat/>
    <w:rsid w:val="00105A47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105A47"/>
  </w:style>
  <w:style w:type="character" w:customStyle="1" w:styleId="WW8Num4z0">
    <w:name w:val="WW8Num4z0"/>
    <w:qFormat/>
    <w:rsid w:val="00105A47"/>
  </w:style>
  <w:style w:type="character" w:customStyle="1" w:styleId="WW8Num5z0">
    <w:name w:val="WW8Num5z0"/>
    <w:qFormat/>
    <w:rsid w:val="00105A47"/>
  </w:style>
  <w:style w:type="character" w:customStyle="1" w:styleId="11">
    <w:name w:val="Основной шрифт абзаца1"/>
    <w:qFormat/>
    <w:rsid w:val="00105A47"/>
  </w:style>
  <w:style w:type="character" w:styleId="ac">
    <w:name w:val="Subtle Emphasis"/>
    <w:qFormat/>
    <w:rsid w:val="00105A47"/>
    <w:rPr>
      <w:i/>
      <w:iCs/>
      <w:color w:val="404040"/>
    </w:rPr>
  </w:style>
  <w:style w:type="character" w:customStyle="1" w:styleId="31">
    <w:name w:val="Основной шрифт абзаца3"/>
    <w:qFormat/>
    <w:rsid w:val="00105A47"/>
  </w:style>
  <w:style w:type="paragraph" w:customStyle="1" w:styleId="ad">
    <w:name w:val="Заголовок"/>
    <w:basedOn w:val="a"/>
    <w:next w:val="ae"/>
    <w:qFormat/>
    <w:rsid w:val="00105A4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105A47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105A4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105A47"/>
    <w:rPr>
      <w:rFonts w:cs="Lucida Sans"/>
    </w:rPr>
  </w:style>
  <w:style w:type="paragraph" w:styleId="af1">
    <w:name w:val="caption"/>
    <w:basedOn w:val="a"/>
    <w:qFormat/>
    <w:rsid w:val="00105A47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05A47"/>
    <w:pPr>
      <w:spacing w:after="0"/>
      <w:ind w:left="240" w:hanging="240"/>
    </w:pPr>
  </w:style>
  <w:style w:type="paragraph" w:styleId="af2">
    <w:name w:val="index heading"/>
    <w:basedOn w:val="a"/>
    <w:qFormat/>
    <w:rsid w:val="00105A4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105A4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105A47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105A4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05A4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05A4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05A47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105A47"/>
    <w:pPr>
      <w:ind w:left="720"/>
      <w:contextualSpacing/>
    </w:pPr>
  </w:style>
  <w:style w:type="paragraph" w:customStyle="1" w:styleId="s13">
    <w:name w:val="s_13"/>
    <w:basedOn w:val="a"/>
    <w:qFormat/>
    <w:rsid w:val="00105A4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05A4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05A4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05A4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105A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105A4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105A47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105A47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105A47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105A47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105A47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105A47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105A47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105A47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105A47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105A47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105A47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105A4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105A47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105A4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105A4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105A47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105A4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105A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105A4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105A47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105A47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105A47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105A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105A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105A4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105A4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105A47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105A4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105A4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105A4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105A47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105A47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105A47"/>
  </w:style>
  <w:style w:type="paragraph" w:customStyle="1" w:styleId="af4">
    <w:name w:val="Колонтитулы"/>
    <w:basedOn w:val="a"/>
    <w:qFormat/>
    <w:rsid w:val="00105A47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105A47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105A4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105A47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105A47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105A4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05A4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105A47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105A47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105A47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105A47"/>
    <w:rPr>
      <w:lang w:eastAsia="zh-CN"/>
    </w:rPr>
  </w:style>
  <w:style w:type="paragraph" w:styleId="af8">
    <w:name w:val="No Spacing"/>
    <w:qFormat/>
    <w:rsid w:val="00105A4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105A47"/>
    <w:pPr>
      <w:widowControl w:val="0"/>
      <w:suppressLineNumbers/>
    </w:pPr>
  </w:style>
  <w:style w:type="paragraph" w:customStyle="1" w:styleId="33">
    <w:name w:val="Указатель3"/>
    <w:basedOn w:val="a"/>
    <w:qFormat/>
    <w:rsid w:val="00105A47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105A47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105A47"/>
    <w:rPr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105A47"/>
  </w:style>
  <w:style w:type="numbering" w:customStyle="1" w:styleId="user4">
    <w:name w:val="Без списка (user)"/>
    <w:uiPriority w:val="99"/>
    <w:semiHidden/>
    <w:unhideWhenUsed/>
    <w:qFormat/>
    <w:rsid w:val="00105A47"/>
  </w:style>
  <w:style w:type="numbering" w:customStyle="1" w:styleId="18">
    <w:name w:val="Нет списка1"/>
    <w:uiPriority w:val="99"/>
    <w:semiHidden/>
    <w:unhideWhenUsed/>
    <w:qFormat/>
    <w:rsid w:val="00105A47"/>
  </w:style>
  <w:style w:type="numbering" w:customStyle="1" w:styleId="25">
    <w:name w:val="Нет списка2"/>
    <w:uiPriority w:val="99"/>
    <w:semiHidden/>
    <w:unhideWhenUsed/>
    <w:qFormat/>
    <w:rsid w:val="00105A47"/>
  </w:style>
  <w:style w:type="numbering" w:customStyle="1" w:styleId="34">
    <w:name w:val="Нет списка3"/>
    <w:uiPriority w:val="99"/>
    <w:semiHidden/>
    <w:unhideWhenUsed/>
    <w:qFormat/>
    <w:rsid w:val="00105A47"/>
  </w:style>
  <w:style w:type="numbering" w:customStyle="1" w:styleId="4">
    <w:name w:val="Нет списка4"/>
    <w:uiPriority w:val="99"/>
    <w:semiHidden/>
    <w:unhideWhenUsed/>
    <w:qFormat/>
    <w:rsid w:val="00105A47"/>
  </w:style>
  <w:style w:type="numbering" w:customStyle="1" w:styleId="110">
    <w:name w:val="Нет списка11"/>
    <w:uiPriority w:val="99"/>
    <w:semiHidden/>
    <w:unhideWhenUsed/>
    <w:qFormat/>
    <w:rsid w:val="00105A47"/>
  </w:style>
  <w:style w:type="numbering" w:customStyle="1" w:styleId="5">
    <w:name w:val="Нет списка5"/>
    <w:uiPriority w:val="99"/>
    <w:semiHidden/>
    <w:unhideWhenUsed/>
    <w:qFormat/>
    <w:rsid w:val="00105A47"/>
  </w:style>
  <w:style w:type="numbering" w:customStyle="1" w:styleId="120">
    <w:name w:val="Нет списка12"/>
    <w:uiPriority w:val="99"/>
    <w:semiHidden/>
    <w:unhideWhenUsed/>
    <w:qFormat/>
    <w:rsid w:val="00105A47"/>
  </w:style>
  <w:style w:type="numbering" w:customStyle="1" w:styleId="6">
    <w:name w:val="Нет списка6"/>
    <w:uiPriority w:val="99"/>
    <w:semiHidden/>
    <w:unhideWhenUsed/>
    <w:qFormat/>
    <w:rsid w:val="00105A47"/>
  </w:style>
  <w:style w:type="numbering" w:customStyle="1" w:styleId="130">
    <w:name w:val="Нет списка13"/>
    <w:uiPriority w:val="99"/>
    <w:semiHidden/>
    <w:unhideWhenUsed/>
    <w:qFormat/>
    <w:rsid w:val="00105A47"/>
  </w:style>
  <w:style w:type="numbering" w:customStyle="1" w:styleId="7">
    <w:name w:val="Нет списка7"/>
    <w:uiPriority w:val="99"/>
    <w:semiHidden/>
    <w:unhideWhenUsed/>
    <w:qFormat/>
    <w:rsid w:val="00105A47"/>
  </w:style>
  <w:style w:type="numbering" w:customStyle="1" w:styleId="8">
    <w:name w:val="Нет списка8"/>
    <w:uiPriority w:val="99"/>
    <w:semiHidden/>
    <w:unhideWhenUsed/>
    <w:qFormat/>
    <w:rsid w:val="00105A47"/>
  </w:style>
  <w:style w:type="character" w:customStyle="1" w:styleId="40">
    <w:name w:val="Основной шрифт абзаца4"/>
    <w:rsid w:val="00105A47"/>
  </w:style>
  <w:style w:type="paragraph" w:customStyle="1" w:styleId="41">
    <w:name w:val="Указатель4"/>
    <w:basedOn w:val="a"/>
    <w:rsid w:val="00105A47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105A47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105A47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105A47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4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5A4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05A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05A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05A4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05A4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05A4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105A4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05A4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105A47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105A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05A47"/>
  </w:style>
  <w:style w:type="character" w:customStyle="1" w:styleId="aa">
    <w:name w:val="Нижний колонтитул Знак"/>
    <w:basedOn w:val="a0"/>
    <w:link w:val="ab"/>
    <w:qFormat/>
    <w:rsid w:val="00105A47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105A47"/>
  </w:style>
  <w:style w:type="character" w:customStyle="1" w:styleId="21">
    <w:name w:val="Основной шрифт абзаца2"/>
    <w:qFormat/>
    <w:rsid w:val="00105A47"/>
  </w:style>
  <w:style w:type="character" w:customStyle="1" w:styleId="WW8Num1z0">
    <w:name w:val="WW8Num1z0"/>
    <w:qFormat/>
    <w:rsid w:val="00105A47"/>
  </w:style>
  <w:style w:type="character" w:customStyle="1" w:styleId="WW8Num1z1">
    <w:name w:val="WW8Num1z1"/>
    <w:qFormat/>
    <w:rsid w:val="00105A47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105A47"/>
  </w:style>
  <w:style w:type="character" w:customStyle="1" w:styleId="WW8Num4z0">
    <w:name w:val="WW8Num4z0"/>
    <w:qFormat/>
    <w:rsid w:val="00105A47"/>
  </w:style>
  <w:style w:type="character" w:customStyle="1" w:styleId="WW8Num5z0">
    <w:name w:val="WW8Num5z0"/>
    <w:qFormat/>
    <w:rsid w:val="00105A47"/>
  </w:style>
  <w:style w:type="character" w:customStyle="1" w:styleId="11">
    <w:name w:val="Основной шрифт абзаца1"/>
    <w:qFormat/>
    <w:rsid w:val="00105A47"/>
  </w:style>
  <w:style w:type="character" w:styleId="ac">
    <w:name w:val="Subtle Emphasis"/>
    <w:qFormat/>
    <w:rsid w:val="00105A47"/>
    <w:rPr>
      <w:i/>
      <w:iCs/>
      <w:color w:val="404040"/>
    </w:rPr>
  </w:style>
  <w:style w:type="character" w:customStyle="1" w:styleId="31">
    <w:name w:val="Основной шрифт абзаца3"/>
    <w:qFormat/>
    <w:rsid w:val="00105A47"/>
  </w:style>
  <w:style w:type="paragraph" w:customStyle="1" w:styleId="ad">
    <w:name w:val="Заголовок"/>
    <w:basedOn w:val="a"/>
    <w:next w:val="ae"/>
    <w:qFormat/>
    <w:rsid w:val="00105A4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105A47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105A4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105A47"/>
    <w:rPr>
      <w:rFonts w:cs="Lucida Sans"/>
    </w:rPr>
  </w:style>
  <w:style w:type="paragraph" w:styleId="af1">
    <w:name w:val="caption"/>
    <w:basedOn w:val="a"/>
    <w:qFormat/>
    <w:rsid w:val="00105A47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05A47"/>
    <w:pPr>
      <w:spacing w:after="0"/>
      <w:ind w:left="240" w:hanging="240"/>
    </w:pPr>
  </w:style>
  <w:style w:type="paragraph" w:styleId="af2">
    <w:name w:val="index heading"/>
    <w:basedOn w:val="a"/>
    <w:qFormat/>
    <w:rsid w:val="00105A4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105A4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105A47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105A4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05A4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05A4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05A47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105A47"/>
    <w:pPr>
      <w:ind w:left="720"/>
      <w:contextualSpacing/>
    </w:pPr>
  </w:style>
  <w:style w:type="paragraph" w:customStyle="1" w:styleId="s13">
    <w:name w:val="s_13"/>
    <w:basedOn w:val="a"/>
    <w:qFormat/>
    <w:rsid w:val="00105A4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05A4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05A4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05A4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105A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105A4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105A47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105A47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105A47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105A47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105A47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105A47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105A47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105A47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105A47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105A47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105A47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105A4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105A47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105A4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105A4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105A47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105A4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105A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105A4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105A47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105A47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105A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105A47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105A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105A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105A4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105A47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105A47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105A47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105A4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105A4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105A47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105A4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105A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105A47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105A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105A47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105A47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105A47"/>
  </w:style>
  <w:style w:type="paragraph" w:customStyle="1" w:styleId="af4">
    <w:name w:val="Колонтитулы"/>
    <w:basedOn w:val="a"/>
    <w:qFormat/>
    <w:rsid w:val="00105A47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105A47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105A4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105A47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105A47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105A4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05A4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105A47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105A47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105A47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105A47"/>
    <w:rPr>
      <w:lang w:eastAsia="zh-CN"/>
    </w:rPr>
  </w:style>
  <w:style w:type="paragraph" w:styleId="af8">
    <w:name w:val="No Spacing"/>
    <w:qFormat/>
    <w:rsid w:val="00105A4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105A47"/>
    <w:pPr>
      <w:widowControl w:val="0"/>
      <w:suppressLineNumbers/>
    </w:pPr>
  </w:style>
  <w:style w:type="paragraph" w:customStyle="1" w:styleId="33">
    <w:name w:val="Указатель3"/>
    <w:basedOn w:val="a"/>
    <w:qFormat/>
    <w:rsid w:val="00105A47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105A47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105A47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105A47"/>
    <w:rPr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105A47"/>
  </w:style>
  <w:style w:type="numbering" w:customStyle="1" w:styleId="user4">
    <w:name w:val="Без списка (user)"/>
    <w:uiPriority w:val="99"/>
    <w:semiHidden/>
    <w:unhideWhenUsed/>
    <w:qFormat/>
    <w:rsid w:val="00105A47"/>
  </w:style>
  <w:style w:type="numbering" w:customStyle="1" w:styleId="18">
    <w:name w:val="Нет списка1"/>
    <w:uiPriority w:val="99"/>
    <w:semiHidden/>
    <w:unhideWhenUsed/>
    <w:qFormat/>
    <w:rsid w:val="00105A47"/>
  </w:style>
  <w:style w:type="numbering" w:customStyle="1" w:styleId="25">
    <w:name w:val="Нет списка2"/>
    <w:uiPriority w:val="99"/>
    <w:semiHidden/>
    <w:unhideWhenUsed/>
    <w:qFormat/>
    <w:rsid w:val="00105A47"/>
  </w:style>
  <w:style w:type="numbering" w:customStyle="1" w:styleId="34">
    <w:name w:val="Нет списка3"/>
    <w:uiPriority w:val="99"/>
    <w:semiHidden/>
    <w:unhideWhenUsed/>
    <w:qFormat/>
    <w:rsid w:val="00105A47"/>
  </w:style>
  <w:style w:type="numbering" w:customStyle="1" w:styleId="4">
    <w:name w:val="Нет списка4"/>
    <w:uiPriority w:val="99"/>
    <w:semiHidden/>
    <w:unhideWhenUsed/>
    <w:qFormat/>
    <w:rsid w:val="00105A47"/>
  </w:style>
  <w:style w:type="numbering" w:customStyle="1" w:styleId="110">
    <w:name w:val="Нет списка11"/>
    <w:uiPriority w:val="99"/>
    <w:semiHidden/>
    <w:unhideWhenUsed/>
    <w:qFormat/>
    <w:rsid w:val="00105A47"/>
  </w:style>
  <w:style w:type="numbering" w:customStyle="1" w:styleId="5">
    <w:name w:val="Нет списка5"/>
    <w:uiPriority w:val="99"/>
    <w:semiHidden/>
    <w:unhideWhenUsed/>
    <w:qFormat/>
    <w:rsid w:val="00105A47"/>
  </w:style>
  <w:style w:type="numbering" w:customStyle="1" w:styleId="120">
    <w:name w:val="Нет списка12"/>
    <w:uiPriority w:val="99"/>
    <w:semiHidden/>
    <w:unhideWhenUsed/>
    <w:qFormat/>
    <w:rsid w:val="00105A47"/>
  </w:style>
  <w:style w:type="numbering" w:customStyle="1" w:styleId="6">
    <w:name w:val="Нет списка6"/>
    <w:uiPriority w:val="99"/>
    <w:semiHidden/>
    <w:unhideWhenUsed/>
    <w:qFormat/>
    <w:rsid w:val="00105A47"/>
  </w:style>
  <w:style w:type="numbering" w:customStyle="1" w:styleId="130">
    <w:name w:val="Нет списка13"/>
    <w:uiPriority w:val="99"/>
    <w:semiHidden/>
    <w:unhideWhenUsed/>
    <w:qFormat/>
    <w:rsid w:val="00105A47"/>
  </w:style>
  <w:style w:type="numbering" w:customStyle="1" w:styleId="7">
    <w:name w:val="Нет списка7"/>
    <w:uiPriority w:val="99"/>
    <w:semiHidden/>
    <w:unhideWhenUsed/>
    <w:qFormat/>
    <w:rsid w:val="00105A47"/>
  </w:style>
  <w:style w:type="numbering" w:customStyle="1" w:styleId="8">
    <w:name w:val="Нет списка8"/>
    <w:uiPriority w:val="99"/>
    <w:semiHidden/>
    <w:unhideWhenUsed/>
    <w:qFormat/>
    <w:rsid w:val="00105A47"/>
  </w:style>
  <w:style w:type="character" w:customStyle="1" w:styleId="40">
    <w:name w:val="Основной шрифт абзаца4"/>
    <w:rsid w:val="00105A47"/>
  </w:style>
  <w:style w:type="paragraph" w:customStyle="1" w:styleId="41">
    <w:name w:val="Указатель4"/>
    <w:basedOn w:val="a"/>
    <w:rsid w:val="00105A47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105A47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105A47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105A47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15357</Words>
  <Characters>87537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2026-05-13T07:19:00Z</dcterms:created>
  <dcterms:modified xsi:type="dcterms:W3CDTF">2026-05-13T07:26:00Z</dcterms:modified>
</cp:coreProperties>
</file>